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FD38DA" w14:textId="77777777" w:rsidR="00365F41" w:rsidRDefault="00BE3B5D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Примерная структура</w:t>
      </w:r>
    </w:p>
    <w:p w14:paraId="5D7ABAF1" w14:textId="77777777" w:rsidR="00365F41" w:rsidRDefault="00BE3B5D">
      <w:pPr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рабочей программы социального педагога</w:t>
      </w:r>
    </w:p>
    <w:p w14:paraId="48628EC9" w14:textId="77777777" w:rsidR="00365F41" w:rsidRDefault="00BE3B5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Рабочая программа социального педагога </w:t>
      </w:r>
      <w:proofErr w:type="gramStart"/>
      <w:r>
        <w:rPr>
          <w:rFonts w:ascii="Times New Roman" w:hAnsi="Times New Roman"/>
          <w:sz w:val="28"/>
          <w:szCs w:val="28"/>
        </w:rPr>
        <w:t>разрабатывается  до</w:t>
      </w:r>
      <w:proofErr w:type="gramEnd"/>
      <w:r>
        <w:rPr>
          <w:rFonts w:ascii="Times New Roman" w:hAnsi="Times New Roman"/>
          <w:sz w:val="28"/>
          <w:szCs w:val="28"/>
        </w:rPr>
        <w:t xml:space="preserve">  начала учебного  процесса сроком на один  год (учебный).  </w:t>
      </w:r>
    </w:p>
    <w:p w14:paraId="080C89B1" w14:textId="77777777" w:rsidR="00365F41" w:rsidRDefault="00BE3B5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ее основе лежит программа деятельности </w:t>
      </w:r>
      <w:proofErr w:type="gramStart"/>
      <w:r>
        <w:rPr>
          <w:rFonts w:ascii="Times New Roman" w:hAnsi="Times New Roman"/>
          <w:sz w:val="28"/>
          <w:szCs w:val="28"/>
        </w:rPr>
        <w:t>социального  педагога</w:t>
      </w:r>
      <w:proofErr w:type="gramEnd"/>
      <w:r>
        <w:rPr>
          <w:rFonts w:ascii="Times New Roman" w:hAnsi="Times New Roman"/>
          <w:sz w:val="28"/>
          <w:szCs w:val="28"/>
        </w:rPr>
        <w:t xml:space="preserve"> и  план  работы социального педагога на текущий учебный год.</w:t>
      </w:r>
    </w:p>
    <w:p w14:paraId="640B0884" w14:textId="77777777" w:rsidR="00365F41" w:rsidRDefault="00BE3B5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Рабочая программа социального педагога утверждается </w:t>
      </w:r>
      <w:proofErr w:type="gramStart"/>
      <w:r>
        <w:rPr>
          <w:rFonts w:ascii="Times New Roman" w:hAnsi="Times New Roman"/>
          <w:sz w:val="28"/>
          <w:szCs w:val="28"/>
        </w:rPr>
        <w:t>директором  в</w:t>
      </w:r>
      <w:proofErr w:type="gramEnd"/>
      <w:r>
        <w:rPr>
          <w:rFonts w:ascii="Times New Roman" w:hAnsi="Times New Roman"/>
          <w:sz w:val="28"/>
          <w:szCs w:val="28"/>
        </w:rPr>
        <w:t xml:space="preserve"> соответствии с требованиями, принятыми в образовательной организации. </w:t>
      </w:r>
    </w:p>
    <w:p w14:paraId="16529928" w14:textId="77777777" w:rsidR="00365F41" w:rsidRDefault="00BE3B5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Титульный лист рабочей программы социального педагога оформляется в соответствии с требованиями, принятыми в образовательной организации.</w:t>
      </w:r>
    </w:p>
    <w:p w14:paraId="79CA47E7" w14:textId="77777777" w:rsidR="00365F41" w:rsidRDefault="00BE3B5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Разделы рабочей программы социального педагога: </w:t>
      </w:r>
    </w:p>
    <w:p w14:paraId="603567D8" w14:textId="77777777" w:rsidR="00365F41" w:rsidRDefault="00BE3B5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Пояснительная записка.</w:t>
      </w:r>
    </w:p>
    <w:p w14:paraId="7BDDBE47" w14:textId="77777777" w:rsidR="00365F41" w:rsidRDefault="00BE3B5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актуальность программы </w:t>
      </w:r>
    </w:p>
    <w:p w14:paraId="04D9B0D1" w14:textId="77777777" w:rsidR="00365F41" w:rsidRDefault="00BE3B5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анализ условий для реализации в конкретном ОУ </w:t>
      </w:r>
    </w:p>
    <w:p w14:paraId="2E6101B1" w14:textId="77777777" w:rsidR="00365F41" w:rsidRDefault="00BE3B5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 законодательная база</w:t>
      </w:r>
    </w:p>
    <w:p w14:paraId="5A8AACE1" w14:textId="77777777" w:rsidR="00365F41" w:rsidRDefault="00BE3B5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Концептуальные подходы</w:t>
      </w:r>
    </w:p>
    <w:p w14:paraId="15171BD1" w14:textId="77777777" w:rsidR="00365F41" w:rsidRDefault="00BE3B5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раскрытие понятийного аппарата</w:t>
      </w:r>
    </w:p>
    <w:p w14:paraId="3292DFDE" w14:textId="77777777" w:rsidR="00365F41" w:rsidRDefault="00BE3B5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научно-методические основания (авторы и идеи) </w:t>
      </w:r>
    </w:p>
    <w:p w14:paraId="47A3114E" w14:textId="77777777" w:rsidR="00365F41" w:rsidRDefault="00BE3B5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Основная часть</w:t>
      </w:r>
      <w:bookmarkStart w:id="0" w:name="_GoBack"/>
      <w:bookmarkEnd w:id="0"/>
    </w:p>
    <w:p w14:paraId="55DBA604" w14:textId="77777777" w:rsidR="00365F41" w:rsidRDefault="00BE3B5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 цели и задачи программы,</w:t>
      </w:r>
    </w:p>
    <w:p w14:paraId="667CC8A2" w14:textId="39BEABF7" w:rsidR="00365F41" w:rsidRDefault="00BE3B5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 план работы социального педагога на текущий учебный </w:t>
      </w:r>
      <w:proofErr w:type="gramStart"/>
      <w:r>
        <w:rPr>
          <w:rFonts w:ascii="Times New Roman" w:hAnsi="Times New Roman"/>
          <w:sz w:val="28"/>
          <w:szCs w:val="28"/>
        </w:rPr>
        <w:t>год  (</w:t>
      </w:r>
      <w:proofErr w:type="gramEnd"/>
      <w:r>
        <w:rPr>
          <w:rFonts w:ascii="Times New Roman" w:hAnsi="Times New Roman"/>
          <w:sz w:val="28"/>
          <w:szCs w:val="28"/>
        </w:rPr>
        <w:t>составляется на основании  программы деятельности  социального педагога и плана работы на текущий учебный год)</w:t>
      </w:r>
    </w:p>
    <w:p w14:paraId="5C29DF3E" w14:textId="77777777" w:rsidR="00365F41" w:rsidRDefault="00BE3B5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ИЛИ</w:t>
      </w:r>
    </w:p>
    <w:p w14:paraId="4D66390C" w14:textId="77777777" w:rsidR="00365F41" w:rsidRDefault="00BE3B5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тематическое планирование занятий</w:t>
      </w:r>
    </w:p>
    <w:p w14:paraId="65A74DEF" w14:textId="77777777" w:rsidR="00365F41" w:rsidRDefault="00BE3B5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3.3.условия реализации программы</w:t>
      </w:r>
    </w:p>
    <w:p w14:paraId="5E65BC17" w14:textId="77777777" w:rsidR="00365F41" w:rsidRDefault="00BE3B5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  точки риска при реализации</w:t>
      </w:r>
    </w:p>
    <w:p w14:paraId="7FED9844" w14:textId="77777777" w:rsidR="00365F41" w:rsidRDefault="00BE3B5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3.5…</w:t>
      </w:r>
    </w:p>
    <w:p w14:paraId="58F767B5" w14:textId="77777777" w:rsidR="00365F41" w:rsidRDefault="00BE3B5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3.6. ….</w:t>
      </w:r>
    </w:p>
    <w:p w14:paraId="26526019" w14:textId="77777777" w:rsidR="00365F41" w:rsidRDefault="00365F41">
      <w:pPr>
        <w:rPr>
          <w:rFonts w:ascii="Times New Roman" w:hAnsi="Times New Roman"/>
          <w:sz w:val="28"/>
          <w:szCs w:val="28"/>
        </w:rPr>
      </w:pPr>
    </w:p>
    <w:p w14:paraId="413D74A7" w14:textId="6DF71C5D" w:rsidR="00365F41" w:rsidRDefault="00BE3B5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Рекомендации к оформлению рабочей программы</w:t>
      </w:r>
    </w:p>
    <w:p w14:paraId="6DB0EEC6" w14:textId="4914C528" w:rsidR="00365F41" w:rsidRDefault="00BE3B5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каждой образовательной организации есть свои требования к оформлению титульного листа рабочей программы</w:t>
      </w:r>
    </w:p>
    <w:p w14:paraId="37C52667" w14:textId="77777777" w:rsidR="00365F41" w:rsidRDefault="00BE3B5D">
      <w:pPr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Титульный лист (примерный):</w:t>
      </w:r>
    </w:p>
    <w:p w14:paraId="215F1CA7" w14:textId="77777777" w:rsidR="00365F41" w:rsidRDefault="00BE3B5D">
      <w:pPr>
        <w:pStyle w:val="15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полное наименование образовательного учреждения;</w:t>
      </w:r>
    </w:p>
    <w:p w14:paraId="58DB0756" w14:textId="77777777" w:rsidR="00365F41" w:rsidRDefault="00BE3B5D">
      <w:pPr>
        <w:pStyle w:val="15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дата, утверждения;</w:t>
      </w:r>
    </w:p>
    <w:p w14:paraId="65B551D2" w14:textId="77777777" w:rsidR="00365F41" w:rsidRDefault="00BE3B5D">
      <w:pPr>
        <w:pStyle w:val="15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название программы;</w:t>
      </w:r>
    </w:p>
    <w:p w14:paraId="7810CE7C" w14:textId="77777777" w:rsidR="00365F41" w:rsidRDefault="00BE3B5D">
      <w:pPr>
        <w:pStyle w:val="15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Ф. И. О., должность автора (авторов) программы;</w:t>
      </w:r>
    </w:p>
    <w:p w14:paraId="37CE6C26" w14:textId="77777777" w:rsidR="00365F41" w:rsidRDefault="00BE3B5D">
      <w:pPr>
        <w:pStyle w:val="15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название города (Санкт-Петербург), </w:t>
      </w:r>
    </w:p>
    <w:p w14:paraId="0517C673" w14:textId="77777777" w:rsidR="00365F41" w:rsidRDefault="00BE3B5D">
      <w:pPr>
        <w:pStyle w:val="15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год разработки программы.</w:t>
      </w:r>
    </w:p>
    <w:p w14:paraId="7C24D8AE" w14:textId="77777777" w:rsidR="00365F41" w:rsidRDefault="00BE3B5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Пояснительная записка.</w:t>
      </w:r>
    </w:p>
    <w:p w14:paraId="2C99802D" w14:textId="77777777" w:rsidR="00365F41" w:rsidRDefault="00BE3B5D">
      <w:pPr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Пояснительная записка раскрывает </w:t>
      </w:r>
      <w:r>
        <w:rPr>
          <w:rFonts w:ascii="Times New Roman" w:hAnsi="Times New Roman"/>
          <w:i/>
          <w:sz w:val="28"/>
          <w:szCs w:val="28"/>
        </w:rPr>
        <w:t>актуальность программы</w:t>
      </w:r>
      <w:r>
        <w:rPr>
          <w:rFonts w:ascii="Times New Roman" w:hAnsi="Times New Roman"/>
          <w:sz w:val="28"/>
          <w:szCs w:val="28"/>
        </w:rPr>
        <w:t>. В а</w:t>
      </w:r>
      <w:r>
        <w:rPr>
          <w:rFonts w:ascii="Times New Roman" w:hAnsi="Times New Roman" w:cs="Times New Roman"/>
          <w:sz w:val="28"/>
          <w:szCs w:val="28"/>
        </w:rPr>
        <w:t xml:space="preserve">ктуальности программы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прописывается  значимость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социальной проблемы ребенка или его ближайшего окружения для конкретной образовательной организации или конкретного специалиста. В актуальность программы важно поместить </w:t>
      </w:r>
      <w:r>
        <w:rPr>
          <w:rFonts w:ascii="Times New Roman" w:hAnsi="Times New Roman" w:cs="Times New Roman"/>
          <w:i/>
          <w:sz w:val="28"/>
          <w:szCs w:val="28"/>
        </w:rPr>
        <w:t xml:space="preserve">статистические и аналитические данные, характеризующие условия (возможности) решения социальной проблемы ребенка, применительно </w:t>
      </w:r>
      <w:r>
        <w:rPr>
          <w:rFonts w:ascii="Times New Roman" w:hAnsi="Times New Roman" w:cs="Times New Roman"/>
          <w:sz w:val="28"/>
          <w:szCs w:val="28"/>
        </w:rPr>
        <w:t xml:space="preserve">к данной образовательной организации. </w:t>
      </w:r>
      <w:r>
        <w:rPr>
          <w:rFonts w:ascii="Times New Roman" w:eastAsia="Times New Roman" w:hAnsi="Times New Roman"/>
          <w:i/>
          <w:sz w:val="28"/>
          <w:szCs w:val="28"/>
        </w:rPr>
        <w:t xml:space="preserve">В законодательной базе </w:t>
      </w:r>
      <w:r>
        <w:rPr>
          <w:rFonts w:ascii="Times New Roman" w:eastAsia="Times New Roman" w:hAnsi="Times New Roman"/>
          <w:sz w:val="28"/>
          <w:szCs w:val="28"/>
        </w:rPr>
        <w:t xml:space="preserve">перечисляются современные законы и подзаконные акты,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локальные  акты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образовательной организации,  на которые  будет опираться автор при  реализации рабочей программы.</w:t>
      </w:r>
    </w:p>
    <w:p w14:paraId="17D706A8" w14:textId="77777777" w:rsidR="00365F41" w:rsidRDefault="00BE3B5D">
      <w:pPr>
        <w:rPr>
          <w:rFonts w:ascii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Законодательная база должна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четко  соответствовать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теме и актуальности программы</w:t>
      </w:r>
    </w:p>
    <w:p w14:paraId="2F27195F" w14:textId="77777777" w:rsidR="00365F41" w:rsidRDefault="00BE3B5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Концептуальные подходы</w:t>
      </w:r>
      <w:r>
        <w:rPr>
          <w:rFonts w:ascii="Times New Roman" w:hAnsi="Times New Roman"/>
          <w:sz w:val="28"/>
          <w:szCs w:val="28"/>
        </w:rPr>
        <w:t>.</w:t>
      </w:r>
    </w:p>
    <w:p w14:paraId="0A053026" w14:textId="77777777" w:rsidR="00365F41" w:rsidRDefault="00BE3B5D">
      <w:pPr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данной части </w:t>
      </w:r>
      <w:proofErr w:type="gramStart"/>
      <w:r>
        <w:rPr>
          <w:rFonts w:ascii="Times New Roman" w:hAnsi="Times New Roman"/>
          <w:sz w:val="28"/>
          <w:szCs w:val="28"/>
        </w:rPr>
        <w:t>необходимо  раскрыть</w:t>
      </w:r>
      <w:proofErr w:type="gramEnd"/>
      <w:r>
        <w:rPr>
          <w:rFonts w:ascii="Times New Roman" w:hAnsi="Times New Roman"/>
          <w:sz w:val="28"/>
          <w:szCs w:val="28"/>
        </w:rPr>
        <w:t xml:space="preserve">  все  понятия, заявленные  в названии программы. Понятия </w:t>
      </w:r>
      <w:proofErr w:type="gramStart"/>
      <w:r>
        <w:rPr>
          <w:rFonts w:ascii="Times New Roman" w:hAnsi="Times New Roman"/>
          <w:sz w:val="28"/>
          <w:szCs w:val="28"/>
        </w:rPr>
        <w:t>необходимо  раскрыть</w:t>
      </w:r>
      <w:proofErr w:type="gramEnd"/>
      <w:r>
        <w:rPr>
          <w:rFonts w:ascii="Times New Roman" w:hAnsi="Times New Roman"/>
          <w:sz w:val="28"/>
          <w:szCs w:val="28"/>
        </w:rPr>
        <w:t xml:space="preserve">  с учетом нормативно-правовой базы, изложенной в пояснительной записке. Научно-методологические обоснования </w:t>
      </w:r>
      <w:proofErr w:type="gramStart"/>
      <w:r>
        <w:rPr>
          <w:rFonts w:ascii="Times New Roman" w:hAnsi="Times New Roman"/>
          <w:sz w:val="28"/>
          <w:szCs w:val="28"/>
        </w:rPr>
        <w:t>предполагают  раскрытие</w:t>
      </w:r>
      <w:proofErr w:type="gramEnd"/>
      <w:r>
        <w:rPr>
          <w:rFonts w:ascii="Times New Roman" w:hAnsi="Times New Roman"/>
          <w:sz w:val="28"/>
          <w:szCs w:val="28"/>
        </w:rPr>
        <w:t xml:space="preserve"> идеологии программы (авторы  научных  идей и  концепций)</w:t>
      </w:r>
    </w:p>
    <w:p w14:paraId="0414E518" w14:textId="77777777" w:rsidR="00365F41" w:rsidRDefault="00BE3B5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Основная часть</w:t>
      </w:r>
    </w:p>
    <w:p w14:paraId="30A5818B" w14:textId="77777777" w:rsidR="00365F41" w:rsidRDefault="00BE3B5D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 этом разделе прописываются цели и задачи программы.  Цель-это осознанное представление результатов деятельности по результатам реализации программы. </w:t>
      </w:r>
      <w:r>
        <w:rPr>
          <w:rFonts w:ascii="Times New Roman" w:hAnsi="Times New Roman" w:cs="Times New Roman"/>
          <w:sz w:val="28"/>
          <w:szCs w:val="28"/>
        </w:rPr>
        <w:t xml:space="preserve">Цель должна быть связана актуальностью, выявленной проблемой и прослеживанием результатов. </w:t>
      </w:r>
    </w:p>
    <w:p w14:paraId="58677155" w14:textId="77777777" w:rsidR="00365F41" w:rsidRDefault="00BE3B5D">
      <w:pPr>
        <w:rPr>
          <w:rFonts w:ascii="Times New Roman" w:hAnsi="Times New Roman"/>
          <w:i/>
          <w:sz w:val="28"/>
          <w:szCs w:val="28"/>
          <w:shd w:val="clear" w:color="auto" w:fill="00FF00"/>
        </w:rPr>
      </w:pPr>
      <w:r>
        <w:rPr>
          <w:rFonts w:ascii="Times New Roman" w:hAnsi="Times New Roman" w:cs="Times New Roman"/>
          <w:i/>
          <w:sz w:val="28"/>
          <w:szCs w:val="28"/>
        </w:rPr>
        <w:t>Например:</w:t>
      </w:r>
    </w:p>
    <w:p w14:paraId="1373C0CB" w14:textId="77777777" w:rsidR="00365F41" w:rsidRDefault="00BE3B5D">
      <w:pPr>
        <w:pStyle w:val="15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shd w:val="clear" w:color="auto" w:fill="00FF00"/>
        </w:rPr>
        <w:t>создание</w:t>
      </w:r>
      <w:r>
        <w:rPr>
          <w:rFonts w:ascii="Times New Roman" w:hAnsi="Times New Roman"/>
          <w:i/>
          <w:sz w:val="28"/>
          <w:szCs w:val="28"/>
        </w:rPr>
        <w:t xml:space="preserve"> условий для обеспечения эффективности мер по профилактике безнадзорности и правонарушений несовершеннолетних (конкретно).</w:t>
      </w:r>
    </w:p>
    <w:p w14:paraId="5AB7E956" w14:textId="77777777" w:rsidR="00365F41" w:rsidRDefault="00BE3B5D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должны раскрывать путь достижения цели и отвечать на вопрос «Что сделать?»</w:t>
      </w:r>
    </w:p>
    <w:p w14:paraId="5C7F6DEB" w14:textId="77777777" w:rsidR="00365F41" w:rsidRDefault="00BE3B5D">
      <w:pPr>
        <w:rPr>
          <w:rFonts w:ascii="Times New Roman" w:eastAsia="Times New Roman" w:hAnsi="Times New Roman"/>
          <w:i/>
          <w:sz w:val="28"/>
          <w:szCs w:val="28"/>
          <w:shd w:val="clear" w:color="auto" w:fill="00FF00"/>
        </w:rPr>
      </w:pPr>
      <w:r>
        <w:rPr>
          <w:rFonts w:ascii="Times New Roman" w:hAnsi="Times New Roman" w:cs="Times New Roman"/>
          <w:i/>
          <w:sz w:val="28"/>
          <w:szCs w:val="28"/>
        </w:rPr>
        <w:t>Например:</w:t>
      </w:r>
    </w:p>
    <w:p w14:paraId="1FA8BCDF" w14:textId="77777777" w:rsidR="00365F41" w:rsidRDefault="00BE3B5D">
      <w:pPr>
        <w:pStyle w:val="15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  <w:shd w:val="clear" w:color="auto" w:fill="00FF00"/>
        </w:rPr>
      </w:pPr>
      <w:proofErr w:type="gramStart"/>
      <w:r>
        <w:rPr>
          <w:rFonts w:ascii="Times New Roman" w:eastAsia="Times New Roman" w:hAnsi="Times New Roman"/>
          <w:i/>
          <w:sz w:val="28"/>
          <w:szCs w:val="28"/>
          <w:shd w:val="clear" w:color="auto" w:fill="00FF00"/>
        </w:rPr>
        <w:t>Выявить</w:t>
      </w:r>
      <w:r>
        <w:rPr>
          <w:rFonts w:ascii="Times New Roman" w:eastAsia="Times New Roman" w:hAnsi="Times New Roman"/>
          <w:i/>
          <w:sz w:val="28"/>
          <w:szCs w:val="28"/>
        </w:rPr>
        <w:t xml:space="preserve">  детей</w:t>
      </w:r>
      <w:proofErr w:type="gramEnd"/>
      <w:r>
        <w:rPr>
          <w:rFonts w:ascii="Times New Roman" w:eastAsia="Times New Roman" w:hAnsi="Times New Roman"/>
          <w:i/>
          <w:sz w:val="28"/>
          <w:szCs w:val="28"/>
        </w:rPr>
        <w:t xml:space="preserve"> и семьи, находящихся в трудной жизненной ситуации и в социально опасном положении;</w:t>
      </w:r>
    </w:p>
    <w:p w14:paraId="27626B17" w14:textId="77777777" w:rsidR="00365F41" w:rsidRDefault="00BE3B5D">
      <w:pPr>
        <w:pStyle w:val="15"/>
        <w:numPr>
          <w:ilvl w:val="0"/>
          <w:numId w:val="5"/>
        </w:numPr>
        <w:shd w:val="clear" w:color="auto" w:fill="FFFFFF"/>
        <w:tabs>
          <w:tab w:val="left" w:pos="709"/>
        </w:tabs>
        <w:spacing w:after="0" w:line="360" w:lineRule="auto"/>
        <w:ind w:left="0" w:firstLine="709"/>
        <w:jc w:val="both"/>
        <w:rPr>
          <w:rFonts w:ascii="Times New Roman" w:eastAsia="Wingdings" w:hAnsi="Times New Roman"/>
          <w:bCs/>
          <w:iCs/>
          <w:sz w:val="28"/>
          <w:szCs w:val="28"/>
        </w:rPr>
      </w:pPr>
      <w:proofErr w:type="gramStart"/>
      <w:r>
        <w:rPr>
          <w:rFonts w:ascii="Times New Roman" w:hAnsi="Times New Roman"/>
          <w:i/>
          <w:sz w:val="28"/>
          <w:szCs w:val="28"/>
          <w:shd w:val="clear" w:color="auto" w:fill="00FF00"/>
        </w:rPr>
        <w:t>Оказать</w:t>
      </w:r>
      <w:r>
        <w:rPr>
          <w:rFonts w:ascii="Times New Roman" w:hAnsi="Times New Roman"/>
          <w:i/>
          <w:sz w:val="28"/>
          <w:szCs w:val="28"/>
        </w:rPr>
        <w:t xml:space="preserve">  консультативную</w:t>
      </w:r>
      <w:proofErr w:type="gramEnd"/>
      <w:r>
        <w:rPr>
          <w:rFonts w:ascii="Times New Roman" w:hAnsi="Times New Roman"/>
          <w:i/>
          <w:sz w:val="28"/>
          <w:szCs w:val="28"/>
        </w:rPr>
        <w:t xml:space="preserve">  помощь  </w:t>
      </w:r>
      <w:r>
        <w:rPr>
          <w:rFonts w:ascii="Times New Roman" w:hAnsi="Times New Roman"/>
          <w:i/>
          <w:color w:val="333333"/>
          <w:sz w:val="28"/>
          <w:szCs w:val="28"/>
        </w:rPr>
        <w:t>детям, имеющим проблемы в обучении, трудности в общении, адаптации, родителям в решении социально-педагогических проблем ребенка;</w:t>
      </w:r>
    </w:p>
    <w:p w14:paraId="05B30E0D" w14:textId="77777777" w:rsidR="00365F41" w:rsidRDefault="00BE3B5D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Wingdings" w:hAnsi="Times New Roman" w:cs="Times New Roman"/>
          <w:bCs/>
          <w:iCs/>
          <w:sz w:val="28"/>
          <w:szCs w:val="28"/>
        </w:rPr>
        <w:t xml:space="preserve">Цели и задачи программы </w:t>
      </w:r>
      <w:proofErr w:type="gramStart"/>
      <w:r>
        <w:rPr>
          <w:rFonts w:ascii="Times New Roman" w:eastAsia="Wingdings" w:hAnsi="Times New Roman" w:cs="Times New Roman"/>
          <w:bCs/>
          <w:iCs/>
          <w:sz w:val="28"/>
          <w:szCs w:val="28"/>
        </w:rPr>
        <w:t>могут  быть</w:t>
      </w:r>
      <w:proofErr w:type="gramEnd"/>
      <w:r>
        <w:rPr>
          <w:rFonts w:ascii="Times New Roman" w:eastAsia="Wingdings" w:hAnsi="Times New Roman" w:cs="Times New Roman"/>
          <w:bCs/>
          <w:iCs/>
          <w:sz w:val="28"/>
          <w:szCs w:val="28"/>
        </w:rPr>
        <w:t xml:space="preserve">  связаны с: </w:t>
      </w:r>
    </w:p>
    <w:p w14:paraId="412EC125" w14:textId="77777777" w:rsidR="00365F41" w:rsidRDefault="00BE3B5D">
      <w:pPr>
        <w:numPr>
          <w:ilvl w:val="0"/>
          <w:numId w:val="2"/>
        </w:num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профилактикой трудной жизненной ситуации ребенка, </w:t>
      </w:r>
    </w:p>
    <w:p w14:paraId="39B479AA" w14:textId="77777777" w:rsidR="00365F41" w:rsidRDefault="00BE3B5D">
      <w:pPr>
        <w:numPr>
          <w:ilvl w:val="0"/>
          <w:numId w:val="2"/>
        </w:num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защитой и охраной прав ребенка в уже сложившейся трудной жизненной ситуации.</w:t>
      </w:r>
    </w:p>
    <w:p w14:paraId="5BAC44B3" w14:textId="77777777" w:rsidR="00365F41" w:rsidRDefault="00BE3B5D">
      <w:pPr>
        <w:numPr>
          <w:ilvl w:val="0"/>
          <w:numId w:val="2"/>
        </w:numPr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координацией  действий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 или средств, которые способствуют выходу ребенка из трудной жизненной ситуации; </w:t>
      </w:r>
    </w:p>
    <w:p w14:paraId="7AD46DFA" w14:textId="77777777" w:rsidR="00365F41" w:rsidRDefault="00BE3B5D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</w:rPr>
        <w:t>План  работы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социального  педагога </w:t>
      </w:r>
    </w:p>
    <w:p w14:paraId="428BFFB0" w14:textId="77777777" w:rsidR="00365F41" w:rsidRDefault="00BE3B5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План работы </w:t>
      </w:r>
      <w:proofErr w:type="gramStart"/>
      <w:r>
        <w:rPr>
          <w:rFonts w:ascii="Times New Roman" w:hAnsi="Times New Roman"/>
          <w:sz w:val="28"/>
          <w:szCs w:val="28"/>
        </w:rPr>
        <w:t>социального  педагога</w:t>
      </w:r>
      <w:proofErr w:type="gramEnd"/>
      <w:r>
        <w:rPr>
          <w:rFonts w:ascii="Times New Roman" w:hAnsi="Times New Roman"/>
          <w:sz w:val="28"/>
          <w:szCs w:val="28"/>
        </w:rPr>
        <w:t xml:space="preserve"> на текущий учебный год пишется  </w:t>
      </w:r>
      <w:r>
        <w:rPr>
          <w:rFonts w:ascii="Times New Roman" w:hAnsi="Times New Roman"/>
          <w:b/>
          <w:sz w:val="28"/>
          <w:szCs w:val="28"/>
        </w:rPr>
        <w:t>в соответствии  с названием программы социально-педагогической деятельности и плана работы на текущий учебный год</w:t>
      </w:r>
      <w:r>
        <w:rPr>
          <w:rFonts w:ascii="Times New Roman" w:hAnsi="Times New Roman"/>
          <w:sz w:val="28"/>
          <w:szCs w:val="28"/>
        </w:rPr>
        <w:t xml:space="preserve">.  </w:t>
      </w:r>
    </w:p>
    <w:p w14:paraId="0FDCE41F" w14:textId="77777777" w:rsidR="00365F41" w:rsidRDefault="00BE3B5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Примерная структура плана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66"/>
        <w:gridCol w:w="1158"/>
        <w:gridCol w:w="1725"/>
        <w:gridCol w:w="1510"/>
        <w:gridCol w:w="1841"/>
        <w:gridCol w:w="142"/>
        <w:gridCol w:w="1133"/>
        <w:gridCol w:w="1133"/>
        <w:gridCol w:w="142"/>
        <w:gridCol w:w="997"/>
      </w:tblGrid>
      <w:tr w:rsidR="00365F41" w14:paraId="1E6B1054" w14:textId="77777777">
        <w:trPr>
          <w:gridAfter w:val="7"/>
          <w:wAfter w:w="6898" w:type="dxa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28434B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AA5968" w14:textId="77777777" w:rsidR="00365F41" w:rsidRDefault="00BE3B5D">
            <w:pPr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Диагностическая ………….</w:t>
            </w:r>
          </w:p>
          <w:p w14:paraId="4134B75C" w14:textId="77777777" w:rsidR="00365F41" w:rsidRDefault="00BE3B5D">
            <w:pPr>
              <w:spacing w:line="100" w:lineRule="atLeast"/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Цель: выявить……. </w:t>
            </w:r>
          </w:p>
        </w:tc>
      </w:tr>
      <w:tr w:rsidR="00365F41" w14:paraId="3A2CB235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5E1A12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1AD6D2" w14:textId="77777777" w:rsidR="00365F41" w:rsidRDefault="00BE3B5D">
            <w:pPr>
              <w:spacing w:line="100" w:lineRule="atLeast"/>
              <w:ind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Содержание деятельности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AFE532" w14:textId="77777777" w:rsidR="00365F41" w:rsidRDefault="00BE3B5D">
            <w:pPr>
              <w:spacing w:line="100" w:lineRule="atLeast"/>
              <w:ind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Сроки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F87DC3" w14:textId="77777777" w:rsidR="00365F41" w:rsidRDefault="00BE3B5D">
            <w:pPr>
              <w:spacing w:line="100" w:lineRule="atLeast"/>
              <w:ind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Ответственный</w:t>
            </w:r>
            <w:r>
              <w:rPr>
                <w:rFonts w:ascii="Times New Roman" w:eastAsia="Times New Roman" w:hAnsi="Times New Roman"/>
              </w:rPr>
              <w:t xml:space="preserve"> и </w:t>
            </w:r>
            <w:proofErr w:type="gramStart"/>
            <w:r>
              <w:rPr>
                <w:rFonts w:ascii="Times New Roman" w:eastAsia="Times New Roman" w:hAnsi="Times New Roman"/>
              </w:rPr>
              <w:t>участники  деятельности</w:t>
            </w:r>
            <w:proofErr w:type="gramEnd"/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FD9070" w14:textId="77777777" w:rsidR="00365F41" w:rsidRDefault="00BE3B5D">
            <w:pPr>
              <w:spacing w:line="100" w:lineRule="atLeast"/>
              <w:ind w:firstLine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Отметка о выполнении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9AD00F" w14:textId="77777777" w:rsidR="00365F41" w:rsidRDefault="00BE3B5D">
            <w:pPr>
              <w:spacing w:line="100" w:lineRule="atLeast"/>
              <w:ind w:firstLine="0"/>
            </w:pPr>
            <w:r>
              <w:rPr>
                <w:rFonts w:ascii="Times New Roman" w:eastAsia="Times New Roman" w:hAnsi="Times New Roman"/>
              </w:rPr>
              <w:t xml:space="preserve">Форма отчетности  </w:t>
            </w:r>
          </w:p>
        </w:tc>
      </w:tr>
      <w:tr w:rsidR="00365F41" w14:paraId="5D815546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BD5E2A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D252F6" w14:textId="77777777" w:rsidR="00365F41" w:rsidRDefault="00BE3B5D">
            <w:pPr>
              <w:spacing w:line="100" w:lineRule="atLeast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Анализ социального </w:t>
            </w:r>
            <w:proofErr w:type="gramStart"/>
            <w:r>
              <w:rPr>
                <w:rFonts w:ascii="Times New Roman" w:hAnsi="Times New Roman"/>
              </w:rPr>
              <w:t>паспорта  с</w:t>
            </w:r>
            <w:proofErr w:type="gramEnd"/>
            <w:r>
              <w:rPr>
                <w:rFonts w:ascii="Times New Roman" w:hAnsi="Times New Roman"/>
              </w:rPr>
              <w:t xml:space="preserve"> целью выявления льготных категорий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C5A22C" w14:textId="77777777" w:rsidR="00365F41" w:rsidRDefault="00BE3B5D">
            <w:pPr>
              <w:spacing w:line="100" w:lineRule="atLeast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EB6718" w14:textId="77777777" w:rsidR="00365F41" w:rsidRDefault="00BE3B5D">
            <w:pPr>
              <w:spacing w:line="100" w:lineRule="atLeast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социальный педагог</w:t>
            </w:r>
          </w:p>
          <w:p w14:paraId="06DF0041" w14:textId="77777777" w:rsidR="00365F41" w:rsidRDefault="00BE3B5D">
            <w:pPr>
              <w:spacing w:line="100" w:lineRule="atLeast"/>
              <w:ind w:firstLine="0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классные  руководители</w:t>
            </w:r>
            <w:proofErr w:type="gramEnd"/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196CBF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6D9887" w14:textId="77777777" w:rsidR="00365F41" w:rsidRDefault="00BE3B5D">
            <w:pPr>
              <w:spacing w:line="100" w:lineRule="atLeast"/>
              <w:ind w:firstLine="0"/>
            </w:pPr>
            <w:r>
              <w:rPr>
                <w:rFonts w:ascii="Times New Roman" w:hAnsi="Times New Roman" w:cs="Times New Roman"/>
              </w:rPr>
              <w:t xml:space="preserve">социальный паспорт </w:t>
            </w:r>
          </w:p>
        </w:tc>
      </w:tr>
      <w:tr w:rsidR="00365F41" w14:paraId="6620E155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B13D4A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891813" w14:textId="77777777" w:rsidR="00365F41" w:rsidRDefault="00BE3B5D">
            <w:pPr>
              <w:spacing w:line="100" w:lineRule="atLeast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Выявление учащихся, не приступивших к занятиям 02.09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6D62BA" w14:textId="77777777" w:rsidR="00365F41" w:rsidRDefault="00BE3B5D">
            <w:pPr>
              <w:spacing w:line="100" w:lineRule="atLeast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713A89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DF5FC1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693B9E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F41" w14:paraId="7C0BBDDC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157EB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468447" w14:textId="77777777" w:rsidR="00365F41" w:rsidRDefault="00BE3B5D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</w:rPr>
              <w:t>Выявление обучающихся, находящихся в ТЖС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4D4A38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5298D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B7CC95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30391C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F41" w14:paraId="536490E1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7FA731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3DEFD2" w14:textId="77777777" w:rsidR="00365F41" w:rsidRDefault="00BE3B5D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Выявление и поддержка учащихся, нуждающихся в соц. защите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63025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11C1A5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3EDEB6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F2CB0D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F41" w14:paraId="619A05C2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16FBCD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C6CF2D" w14:textId="77777777" w:rsidR="00365F41" w:rsidRDefault="00BE3B5D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Проведение различных опросов учащихся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06B3CF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2CEA76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2B77AC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9AF446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F41" w14:paraId="22CF7DAC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DBC5A1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39AFBE" w14:textId="77777777" w:rsidR="00365F41" w:rsidRDefault="00BE3B5D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17E869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3BDC8F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8940AE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8307D0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F41" w14:paraId="2E56503A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14F16D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7E9013" w14:textId="77777777" w:rsidR="00365F41" w:rsidRDefault="00BE3B5D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6A32EB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3051AF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BAB17E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37FF9E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F41" w14:paraId="430BBFEF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50966A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A73613" w14:textId="77777777" w:rsidR="00365F41" w:rsidRDefault="00BE3B5D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Сбор сведений о летней занятости учащихся, состоящих на всех видах контроля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D26161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EE7E0F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66EBA7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B3638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F41" w14:paraId="17461641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CF1981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123000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C82413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1CCFF5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2C8CA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BDBE9A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F41" w14:paraId="27118DD7" w14:textId="77777777">
        <w:trPr>
          <w:gridAfter w:val="8"/>
          <w:wAfter w:w="8623" w:type="dxa"/>
        </w:trPr>
        <w:tc>
          <w:tcPr>
            <w:tcW w:w="1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D07C46" w14:textId="77777777" w:rsidR="00365F41" w:rsidRDefault="00BE3B5D">
            <w:pPr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Координационная ………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…….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14:paraId="373C8044" w14:textId="77777777" w:rsidR="00365F41" w:rsidRDefault="00BE3B5D">
            <w:pPr>
              <w:spacing w:line="100" w:lineRule="atLeast"/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координация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деятельности  педагогов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образовательной организации по …..субъектов профилактики……………… </w:t>
            </w:r>
          </w:p>
        </w:tc>
      </w:tr>
      <w:tr w:rsidR="00365F41" w14:paraId="6753286C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B427A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B22632" w14:textId="77777777" w:rsidR="00365F41" w:rsidRDefault="00BE3B5D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00"/>
              </w:rPr>
              <w:t>Подготовка и утверждение плана работы социального педагога на год, планов совместной работы субъектами профилактики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70513D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95B6A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64CB92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E2869E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F41" w14:paraId="4E7A8B4C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42ACF2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F1A778" w14:textId="77777777" w:rsidR="00365F41" w:rsidRDefault="00BE3B5D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Совместная работа с РНД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№  по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профилактике алкогольной и наркозависимости (лекции для пед. коллектива, учащихся, родителей)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B25B44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643425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312D42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A21131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F41" w14:paraId="5EC1E355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3EBE3F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155658" w14:textId="77777777" w:rsidR="00365F41" w:rsidRDefault="00BE3B5D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МА МО «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…….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.»  по категории опекаемые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9E578B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9146B6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529E70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952539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F41" w14:paraId="1115EFE6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3B15CF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C08F8D" w14:textId="77777777" w:rsidR="00365F41" w:rsidRDefault="00BE3B5D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Посещение суда, органов социального обеспечения, и др. учреждений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4FD688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E61617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EA65C5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4F023F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F41" w14:paraId="302E2E0B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A10933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EA974E" w14:textId="77777777" w:rsidR="00365F41" w:rsidRDefault="00BE3B5D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Своевременное информирование специалистов субъектов профилактики по вопросам, находящимся в их компетенции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BB8ADD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CB1FF9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964536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E9F379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F41" w14:paraId="4AEF5439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A9219A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7B0755" w14:textId="77777777" w:rsidR="00365F41" w:rsidRDefault="00BE3B5D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летнего оздоровительного отдыха льготных категорий учащихся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D5216A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6FE208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3F36EE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2B2321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F41" w14:paraId="66DF2EB3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7EE120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8F8155" w14:textId="77777777" w:rsidR="00365F41" w:rsidRDefault="00BE3B5D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индивидуального социально- психолого-педагогического сопровождения учащихся, семей (законных представителей)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618B9F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362243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CD3376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C2EE0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F41" w14:paraId="521B162D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0F7573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199040" w14:textId="77777777" w:rsidR="00365F41" w:rsidRDefault="00BE3B5D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экскурсий, выездных мероприятий….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BFA810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9F4C38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3BFB73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2A5566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F41" w14:paraId="10811297" w14:textId="77777777">
        <w:trPr>
          <w:gridAfter w:val="8"/>
          <w:wAfter w:w="8623" w:type="dxa"/>
        </w:trPr>
        <w:tc>
          <w:tcPr>
            <w:tcW w:w="1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2E9A61" w14:textId="77777777" w:rsidR="00365F41" w:rsidRDefault="00BE3B5D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Информационно-просветительская ………………</w:t>
            </w:r>
          </w:p>
          <w:p w14:paraId="3AE579DE" w14:textId="77777777" w:rsidR="00365F41" w:rsidRDefault="00BE3B5D">
            <w:pPr>
              <w:spacing w:line="100" w:lineRule="atLeast"/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Цель: предоставление информации и просвещение……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  правовым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вопросам…. </w:t>
            </w:r>
          </w:p>
        </w:tc>
      </w:tr>
      <w:tr w:rsidR="00365F41" w14:paraId="484E3E95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B2F5A2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862C54" w14:textId="77777777" w:rsidR="00365F41" w:rsidRDefault="00BE3B5D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тематических классных часов по профилактике правонарушений, экстремизма и национализма, ПАВ, ……………………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5F829C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226A53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55A8DB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B7D9A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F41" w14:paraId="666C23AC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C3B876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887B01" w14:textId="77777777" w:rsidR="00365F41" w:rsidRDefault="00BE3B5D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работы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  пропаганде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ЗОЖ в…….. (формы)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E3C42F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EA0B6D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C531F5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1A6A48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F41" w14:paraId="60230BB5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A15D51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85D27B" w14:textId="77777777" w:rsidR="00365F41" w:rsidRDefault="00BE3B5D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Пропаганда правовых знаний о правах, обязанностях и ответственности несовершеннолетних через…….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E87B4C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CED872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524BFA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39A95D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F41" w14:paraId="6C463AC5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84FE10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38772" w14:textId="77777777" w:rsidR="00365F41" w:rsidRDefault="00BE3B5D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Размещение на стендах информации по безопасности учащихся.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40263D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07B585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CB9478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0BA1AD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F41" w14:paraId="56B3EBE6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4977FF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8D6925" w14:textId="77777777" w:rsidR="00365F41" w:rsidRDefault="00BE3B5D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Размещение на сайте школы информации по актуальным вопросам школьной жизни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07A5C7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6FAE5D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811547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1A296D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F41" w14:paraId="10E3FB33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6DC453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1181F6" w14:textId="77777777" w:rsidR="00365F41" w:rsidRDefault="00BE3B5D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и проведение общешкольных родительских собраний на тему…….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B3A417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AAEB83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19BC4F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59F39F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F41" w14:paraId="59823545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287E3D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7FB22A" w14:textId="77777777" w:rsidR="00365F41" w:rsidRDefault="00BE3B5D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Cs w:val="24"/>
              </w:rPr>
              <w:t>Проведение Единых дней правовых знаний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E2E474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62FEE6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D97F58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F718E1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F41" w14:paraId="588E36C6" w14:textId="77777777">
        <w:trPr>
          <w:trHeight w:val="42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42877B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547DB5" w14:textId="77777777" w:rsidR="00365F41" w:rsidRDefault="00BE3B5D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Профориентационная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6764B0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8EAF44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E6C34F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F6E10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F41" w14:paraId="78943EF3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D83766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D22C5B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FC72E7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D0EB93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EA3034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4837E0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F41" w14:paraId="3414C82B" w14:textId="77777777">
        <w:trPr>
          <w:gridAfter w:val="8"/>
          <w:wAfter w:w="8623" w:type="dxa"/>
        </w:trPr>
        <w:tc>
          <w:tcPr>
            <w:tcW w:w="1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3FE16B" w14:textId="77777777" w:rsidR="00365F41" w:rsidRDefault="00BE3B5D">
            <w:pPr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Профилактическая………………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…….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14:paraId="2FB7AA80" w14:textId="77777777" w:rsidR="00365F41" w:rsidRDefault="00BE3B5D">
            <w:pPr>
              <w:spacing w:line="100" w:lineRule="atLeast"/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Цель профилактика правонарушений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несовершеннолетних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……</w:t>
            </w:r>
          </w:p>
        </w:tc>
      </w:tr>
      <w:tr w:rsidR="00365F41" w14:paraId="23CF08C6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4FE108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78A75B" w14:textId="77777777" w:rsidR="00365F41" w:rsidRDefault="00BE3B5D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работе Совета по профилактике правонарушений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B9116C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DE1B06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BF9743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1AB644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F41" w14:paraId="6DFAFE69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906500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7F9F5F" w14:textId="77777777" w:rsidR="00365F41" w:rsidRDefault="00BE3B5D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Помощь в самоопределении, а также в смене образовательного маршрута учащихся, находящихся на всех видах контроля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11C857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3FA0BA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05C15C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D7AC54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F41" w14:paraId="011DB340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FEF190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85FF0C" w14:textId="77777777" w:rsidR="00365F41" w:rsidRDefault="00BE3B5D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Присутствие при проведении опросов и бесед несовершеннолетних инспектором ПДН, работниками полиции, а также иных субъектов профилактики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96521E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D90BCF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6E5E7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CEC9B9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F41" w14:paraId="676E9C9C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72473C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23B05A" w14:textId="77777777" w:rsidR="00365F41" w:rsidRDefault="00BE3B5D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профилактических мероприятиях района («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312CC2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8EF3EF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0C90E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9DDE85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F41" w14:paraId="2B091B2B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7AF619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3FE65D" w14:textId="77777777" w:rsidR="00365F41" w:rsidRDefault="00BE3B5D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Руководство клубом друзей правопорядка, юный пожарник и т.д. волонтерским движением….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7549FD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A43E56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F83167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8BECD2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F41" w14:paraId="09931E18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4033C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DCDAA1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BC376B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A6D11F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B17685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1C8124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F41" w14:paraId="5A327538" w14:textId="77777777">
        <w:trPr>
          <w:gridAfter w:val="8"/>
          <w:wAfter w:w="8623" w:type="dxa"/>
        </w:trPr>
        <w:tc>
          <w:tcPr>
            <w:tcW w:w="1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F6344A" w14:textId="77777777" w:rsidR="00365F41" w:rsidRDefault="00BE3B5D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Защитно-охранная ………………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…….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14:paraId="5F40F637" w14:textId="77777777" w:rsidR="00365F41" w:rsidRDefault="00BE3B5D">
            <w:pPr>
              <w:spacing w:line="100" w:lineRule="atLeast"/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Цель: защита и охрана прав и интересов ребенка, </w:t>
            </w:r>
          </w:p>
        </w:tc>
      </w:tr>
      <w:tr w:rsidR="00365F41" w14:paraId="04F23E40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C7CBFE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E9C9A1" w14:textId="77777777" w:rsidR="00365F41" w:rsidRDefault="00BE3B5D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Сбор документов, оформление и выдача льготных проездных билетов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E91714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274231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23292C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EF2885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F41" w14:paraId="70EAA836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4ADF1C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5E2869" w14:textId="77777777" w:rsidR="00365F41" w:rsidRDefault="00BE3B5D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Присутствие при проведении опросов и бесед несовершеннолетних инспектором ПДН, работниками полиции, а также иных субъектов профилактики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412BEC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3EC62A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451365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05F73D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F41" w14:paraId="760148AE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4423A3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182684" w14:textId="77777777" w:rsidR="00365F41" w:rsidRDefault="00BE3B5D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Совместное посещение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семей  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субъектами  профилактики 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находящихся в социально-опасном положении  (по необходимости)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8A6B00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3798B1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E9B943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74F5A9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F41" w14:paraId="6851312A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4E37D1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C02977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037A39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7494D5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7E64B9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EB19FF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F41" w14:paraId="6319269D" w14:textId="77777777">
        <w:trPr>
          <w:gridAfter w:val="8"/>
          <w:wAfter w:w="8623" w:type="dxa"/>
        </w:trPr>
        <w:tc>
          <w:tcPr>
            <w:tcW w:w="1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D7F6D2" w14:textId="77777777" w:rsidR="00365F41" w:rsidRDefault="00BE3B5D">
            <w:pPr>
              <w:spacing w:line="100" w:lineRule="atLeast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Методическая работа………………</w:t>
            </w:r>
          </w:p>
          <w:p w14:paraId="3124929C" w14:textId="77777777" w:rsidR="00365F41" w:rsidRDefault="00BE3B5D">
            <w:pPr>
              <w:spacing w:line="100" w:lineRule="atLeast"/>
              <w:ind w:firstLine="0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Цель </w:t>
            </w:r>
          </w:p>
        </w:tc>
      </w:tr>
      <w:tr w:rsidR="00365F41" w14:paraId="063B94B5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B3ADD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3E045B" w14:textId="77777777" w:rsidR="00365F41" w:rsidRDefault="00BE3B5D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районных и городских совещаниях, семинарах, конференциях.</w:t>
            </w:r>
          </w:p>
        </w:tc>
        <w:tc>
          <w:tcPr>
            <w:tcW w:w="1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39E940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B6466A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B84E9D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ACAB7D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F41" w14:paraId="38B135E7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C4A35E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BC2F28" w14:textId="77777777" w:rsidR="00365F41" w:rsidRDefault="00BE3B5D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Повышение квалификации</w:t>
            </w:r>
          </w:p>
        </w:tc>
        <w:tc>
          <w:tcPr>
            <w:tcW w:w="1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69DB7C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160899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54CCA5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3BA18C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F41" w14:paraId="5C5FBC67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6DA1AF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E063FB" w14:textId="77777777" w:rsidR="00365F41" w:rsidRDefault="00BE3B5D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районных и городских конкурсах…….</w:t>
            </w:r>
          </w:p>
        </w:tc>
        <w:tc>
          <w:tcPr>
            <w:tcW w:w="1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6870DE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BEF466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B2E1B8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8A22A3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F41" w14:paraId="3AD8225C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CB988D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A850F6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36AAE1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467ECF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7BBBD1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E11B11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F41" w14:paraId="09C990E3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AAEC55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39223E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E36231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3AB816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B4E601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E88F2E" w14:textId="77777777" w:rsidR="00365F41" w:rsidRDefault="00365F41">
            <w:pPr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4C7F849" w14:textId="77777777" w:rsidR="00365F41" w:rsidRDefault="00BE3B5D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</w:p>
    <w:p w14:paraId="568CB540" w14:textId="77777777" w:rsidR="00365F41" w:rsidRDefault="00BE3B5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Условия</w:t>
      </w:r>
      <w:r>
        <w:rPr>
          <w:rFonts w:ascii="Times New Roman" w:hAnsi="Times New Roman"/>
          <w:i/>
          <w:sz w:val="28"/>
          <w:szCs w:val="28"/>
        </w:rPr>
        <w:t xml:space="preserve"> реализации </w:t>
      </w:r>
      <w:r>
        <w:rPr>
          <w:rFonts w:ascii="Times New Roman" w:hAnsi="Times New Roman"/>
          <w:sz w:val="28"/>
          <w:szCs w:val="28"/>
        </w:rPr>
        <w:t xml:space="preserve">рабочей программы </w:t>
      </w:r>
      <w:proofErr w:type="gramStart"/>
      <w:r>
        <w:rPr>
          <w:rFonts w:ascii="Times New Roman" w:hAnsi="Times New Roman"/>
          <w:sz w:val="28"/>
          <w:szCs w:val="28"/>
        </w:rPr>
        <w:t>предполагают:  условия</w:t>
      </w:r>
      <w:proofErr w:type="gramEnd"/>
      <w:r>
        <w:rPr>
          <w:rFonts w:ascii="Times New Roman" w:hAnsi="Times New Roman"/>
          <w:sz w:val="28"/>
          <w:szCs w:val="28"/>
        </w:rPr>
        <w:t xml:space="preserve"> набора и формирования групп, необходимое кадровое обеспечение, материально-техническое обеспечение программы, особенности организации социально-педагогической деятельности,  </w:t>
      </w:r>
      <w:r>
        <w:rPr>
          <w:rFonts w:ascii="Times New Roman" w:eastAsia="Times New Roman" w:hAnsi="Times New Roman"/>
          <w:sz w:val="28"/>
          <w:szCs w:val="28"/>
        </w:rPr>
        <w:t xml:space="preserve">норма наполняемости каждой группы, продолжительность реализации и т.д. </w:t>
      </w:r>
    </w:p>
    <w:p w14:paraId="6F1242F2" w14:textId="77777777" w:rsidR="00365F41" w:rsidRDefault="00BE3B5D">
      <w:pPr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реализации рабочей программы надо: точно рассчитать время занятости социального педагога, затем включить его в общую систему планирования рабочего времени; корректировать цели или изыскивать не вскрытые резервы; совершенствовать      свое профессиональное мастерство.  </w:t>
      </w:r>
    </w:p>
    <w:p w14:paraId="2A9F30EE" w14:textId="77777777" w:rsidR="00365F41" w:rsidRDefault="00BE3B5D">
      <w:r>
        <w:rPr>
          <w:rFonts w:ascii="Times New Roman" w:hAnsi="Times New Roman"/>
          <w:bCs/>
          <w:iCs/>
          <w:sz w:val="28"/>
          <w:szCs w:val="28"/>
        </w:rPr>
        <w:t xml:space="preserve">Так же указываются возможные </w:t>
      </w:r>
      <w:r>
        <w:rPr>
          <w:rFonts w:ascii="Times New Roman" w:hAnsi="Times New Roman"/>
          <w:bCs/>
          <w:i/>
          <w:iCs/>
          <w:sz w:val="28"/>
          <w:szCs w:val="28"/>
        </w:rPr>
        <w:t>«</w:t>
      </w:r>
      <w:proofErr w:type="gramStart"/>
      <w:r>
        <w:rPr>
          <w:rFonts w:ascii="Times New Roman" w:hAnsi="Times New Roman"/>
          <w:bCs/>
          <w:i/>
          <w:iCs/>
          <w:sz w:val="28"/>
          <w:szCs w:val="28"/>
        </w:rPr>
        <w:t>точки  риска</w:t>
      </w:r>
      <w:proofErr w:type="gramEnd"/>
      <w:r>
        <w:rPr>
          <w:rFonts w:ascii="Times New Roman" w:hAnsi="Times New Roman"/>
          <w:bCs/>
          <w:i/>
          <w:iCs/>
          <w:sz w:val="28"/>
          <w:szCs w:val="28"/>
        </w:rPr>
        <w:t>»,</w:t>
      </w:r>
      <w:r>
        <w:rPr>
          <w:rFonts w:ascii="Times New Roman" w:hAnsi="Times New Roman"/>
          <w:bCs/>
          <w:iCs/>
          <w:sz w:val="28"/>
          <w:szCs w:val="28"/>
        </w:rPr>
        <w:t xml:space="preserve">  которые  могут  возникнуть  при  реализации, т.е. в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озможные ошибки и наиболее трудные моменты, которые могут возникнуть  при  реализации программы. </w:t>
      </w:r>
    </w:p>
    <w:p w14:paraId="3824ED68" w14:textId="77777777" w:rsidR="00BE3B5D" w:rsidRDefault="00BE3B5D"/>
    <w:sectPr w:rsidR="00BE3B5D">
      <w:pgSz w:w="11906" w:h="16838"/>
      <w:pgMar w:top="1134" w:right="850" w:bottom="1134" w:left="1701" w:header="720" w:footer="720" w:gutter="0"/>
      <w:cols w:space="72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Symbol">
    <w:altName w:val="Yu Gothic"/>
    <w:charset w:val="8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69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Num1"/>
    <w:lvl w:ilvl="0">
      <w:start w:val="1"/>
      <w:numFmt w:val="bullet"/>
      <w:lvlText w:val="*"/>
      <w:lvlJc w:val="left"/>
      <w:pPr>
        <w:tabs>
          <w:tab w:val="num" w:pos="0"/>
        </w:tabs>
        <w:ind w:left="720" w:hanging="360"/>
      </w:pPr>
      <w:rPr>
        <w:rFonts w:ascii="OpenSymbol" w:hAnsi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Num2"/>
    <w:lvl w:ilvl="0">
      <w:start w:val="1"/>
      <w:numFmt w:val="bullet"/>
      <w:lvlText w:val=""/>
      <w:lvlJc w:val="left"/>
      <w:pPr>
        <w:tabs>
          <w:tab w:val="num" w:pos="0"/>
        </w:tabs>
        <w:ind w:left="1077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9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1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3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5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7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9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1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37" w:hanging="360"/>
      </w:pPr>
      <w:rPr>
        <w:rFonts w:ascii="Wingdings" w:hAnsi="Wingdings"/>
      </w:rPr>
    </w:lvl>
  </w:abstractNum>
  <w:abstractNum w:abstractNumId="3">
    <w:nsid w:val="00000004"/>
    <w:multiLevelType w:val="multilevel"/>
    <w:tmpl w:val="00000004"/>
    <w:name w:val="WWNum3"/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6" w:hanging="360"/>
      </w:pPr>
      <w:rPr>
        <w:rFonts w:ascii="Wingdings" w:hAnsi="Wingdings"/>
      </w:rPr>
    </w:lvl>
  </w:abstractNum>
  <w:abstractNum w:abstractNumId="4">
    <w:nsid w:val="00000005"/>
    <w:multiLevelType w:val="multilevel"/>
    <w:tmpl w:val="00000005"/>
    <w:name w:val="WW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2490" w:hanging="1410"/>
      </w:pPr>
      <w:rPr>
        <w:rFonts w:ascii="Times New Roman" w:hAnsi="Times New Roman" w:cs="Times New Roman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4D6"/>
    <w:rsid w:val="00335465"/>
    <w:rsid w:val="00365F41"/>
    <w:rsid w:val="008414D6"/>
    <w:rsid w:val="00BE3B5D"/>
    <w:rsid w:val="00F0611E"/>
    <w:rsid w:val="00F61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85A2864"/>
  <w15:chartTrackingRefBased/>
  <w15:docId w15:val="{E1633CC7-6C59-45E6-8AD4-38F8F9B34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  <w:spacing w:line="360" w:lineRule="auto"/>
      <w:ind w:firstLine="709"/>
      <w:jc w:val="both"/>
    </w:pPr>
    <w:rPr>
      <w:rFonts w:ascii="Calibri" w:eastAsia="SimSun" w:hAnsi="Calibri" w:cs="font269"/>
      <w:sz w:val="22"/>
      <w:szCs w:val="22"/>
      <w:lang w:eastAsia="ar-SA"/>
    </w:rPr>
  </w:style>
  <w:style w:type="paragraph" w:styleId="1">
    <w:name w:val="heading 1"/>
    <w:basedOn w:val="a"/>
    <w:next w:val="a0"/>
    <w:qFormat/>
    <w:pPr>
      <w:keepNext/>
      <w:numPr>
        <w:numId w:val="1"/>
      </w:numPr>
      <w:spacing w:line="100" w:lineRule="atLeast"/>
      <w:ind w:left="0" w:firstLine="0"/>
      <w:jc w:val="left"/>
      <w:outlineLvl w:val="0"/>
    </w:pPr>
    <w:rPr>
      <w:rFonts w:eastAsia="Times New Roman" w:cs="Times New Roman"/>
      <w:sz w:val="24"/>
      <w:szCs w:val="20"/>
    </w:rPr>
  </w:style>
  <w:style w:type="paragraph" w:styleId="3">
    <w:name w:val="heading 3"/>
    <w:basedOn w:val="a"/>
    <w:next w:val="a0"/>
    <w:qFormat/>
    <w:pPr>
      <w:keepNext/>
      <w:numPr>
        <w:ilvl w:val="2"/>
        <w:numId w:val="1"/>
      </w:numPr>
      <w:spacing w:line="100" w:lineRule="atLeast"/>
      <w:ind w:left="0" w:firstLine="0"/>
      <w:jc w:val="left"/>
      <w:outlineLvl w:val="2"/>
    </w:pPr>
    <w:rPr>
      <w:rFonts w:eastAsia="Times New Roman" w:cs="Times New Roman"/>
      <w:b/>
      <w:bCs/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Основной шрифт абзаца1"/>
  </w:style>
  <w:style w:type="character" w:customStyle="1" w:styleId="a4">
    <w:name w:val="Абзац списка Знак"/>
    <w:rPr>
      <w:rFonts w:ascii="Calibri" w:eastAsia="Calibri" w:hAnsi="Calibri" w:cs="Times New Roman"/>
    </w:rPr>
  </w:style>
  <w:style w:type="character" w:customStyle="1" w:styleId="30">
    <w:name w:val="Заголовок 3 Знак"/>
    <w:basedOn w:val="10"/>
    <w:rPr>
      <w:rFonts w:eastAsia="Times New Roman" w:cs="Times New Roman"/>
      <w:b/>
      <w:bCs/>
      <w:sz w:val="28"/>
      <w:szCs w:val="20"/>
    </w:rPr>
  </w:style>
  <w:style w:type="character" w:customStyle="1" w:styleId="11">
    <w:name w:val="Заголовок 1 Знак"/>
    <w:basedOn w:val="10"/>
    <w:rPr>
      <w:rFonts w:eastAsia="Times New Roman" w:cs="Times New Roman"/>
      <w:sz w:val="24"/>
      <w:szCs w:val="20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sz w:val="28"/>
      <w:szCs w:val="28"/>
    </w:rPr>
  </w:style>
  <w:style w:type="character" w:customStyle="1" w:styleId="ListLabel3">
    <w:name w:val="ListLabel 3"/>
    <w:rPr>
      <w:rFonts w:eastAsia="Times New Roman" w:cs="Times New Roman"/>
    </w:rPr>
  </w:style>
  <w:style w:type="paragraph" w:customStyle="1" w:styleId="12">
    <w:name w:val="Заголовок1"/>
    <w:basedOn w:val="a"/>
    <w:next w:val="a0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0">
    <w:name w:val="Body Text"/>
    <w:basedOn w:val="a"/>
    <w:pPr>
      <w:spacing w:after="120"/>
    </w:pPr>
  </w:style>
  <w:style w:type="paragraph" w:styleId="a5">
    <w:name w:val="List"/>
    <w:basedOn w:val="a0"/>
    <w:rPr>
      <w:rFonts w:cs="Arial"/>
    </w:rPr>
  </w:style>
  <w:style w:type="paragraph" w:customStyle="1" w:styleId="13">
    <w:name w:val="Название1"/>
    <w:basedOn w:val="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4">
    <w:name w:val="Указатель1"/>
    <w:basedOn w:val="a"/>
    <w:pPr>
      <w:suppressLineNumbers/>
    </w:pPr>
    <w:rPr>
      <w:rFonts w:cs="Arial"/>
    </w:rPr>
  </w:style>
  <w:style w:type="paragraph" w:customStyle="1" w:styleId="15">
    <w:name w:val="Абзац списка1"/>
    <w:basedOn w:val="a"/>
    <w:pPr>
      <w:spacing w:after="200" w:line="276" w:lineRule="auto"/>
      <w:ind w:left="720" w:firstLine="0"/>
      <w:jc w:val="left"/>
    </w:pPr>
    <w:rPr>
      <w:rFonts w:eastAsia="Calibri" w:cs="Times New Roman"/>
    </w:rPr>
  </w:style>
  <w:style w:type="paragraph" w:customStyle="1" w:styleId="16">
    <w:name w:val="Обычный (Интернет)1"/>
    <w:basedOn w:val="a"/>
    <w:pPr>
      <w:spacing w:before="100" w:after="100" w:line="100" w:lineRule="atLeast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Основной текст 21"/>
    <w:basedOn w:val="a"/>
    <w:pPr>
      <w:spacing w:line="100" w:lineRule="atLeast"/>
      <w:ind w:firstLine="0"/>
      <w:jc w:val="center"/>
    </w:pPr>
    <w:rPr>
      <w:rFonts w:ascii="Times New Roman" w:eastAsia="Times New Roman" w:hAnsi="Times New Roman" w:cs="Times New Roman"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7</Pages>
  <Words>1208</Words>
  <Characters>6886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Компьюниум</cp:lastModifiedBy>
  <cp:revision>5</cp:revision>
  <cp:lastPrinted>1899-12-31T21:00:00Z</cp:lastPrinted>
  <dcterms:created xsi:type="dcterms:W3CDTF">2024-11-01T10:05:00Z</dcterms:created>
  <dcterms:modified xsi:type="dcterms:W3CDTF">2025-01-16T08:56:00Z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